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22B335EF" w:rsidR="005027D0" w:rsidRPr="007E2F0F" w:rsidRDefault="005027D0" w:rsidP="00DE6C8E">
            <w:pPr>
              <w:keepNext/>
              <w:widowControl w:val="0"/>
              <w:autoSpaceDE w:val="0"/>
              <w:autoSpaceDN w:val="0"/>
              <w:adjustRightInd w:val="0"/>
              <w:spacing w:line="276" w:lineRule="auto"/>
              <w:jc w:val="center"/>
              <w:rPr>
                <w:b/>
                <w:bCs/>
                <w:lang w:eastAsia="en-US"/>
              </w:rPr>
            </w:pPr>
            <w:r>
              <w:rPr>
                <w:b/>
                <w:bCs/>
                <w:lang w:eastAsia="en-US"/>
              </w:rPr>
              <w:t xml:space="preserve"> </w:t>
            </w:r>
            <w:r w:rsidR="00DE6C8E">
              <w:rPr>
                <w:b/>
                <w:bCs/>
                <w:lang w:eastAsia="en-US"/>
              </w:rPr>
              <w:t>7</w:t>
            </w:r>
            <w:r>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10A2CC86" w:rsidR="008930BB" w:rsidRPr="007E2F0F" w:rsidRDefault="00950656" w:rsidP="00DE6C8E">
            <w:pPr>
              <w:keepNext/>
              <w:widowControl w:val="0"/>
              <w:autoSpaceDE w:val="0"/>
              <w:autoSpaceDN w:val="0"/>
              <w:adjustRightInd w:val="0"/>
              <w:spacing w:line="276" w:lineRule="auto"/>
              <w:jc w:val="center"/>
              <w:rPr>
                <w:b/>
                <w:bCs/>
                <w:lang w:eastAsia="en-US"/>
              </w:rPr>
            </w:pPr>
            <w:r>
              <w:rPr>
                <w:b/>
                <w:bCs/>
                <w:lang w:eastAsia="en-US"/>
              </w:rPr>
              <w:t xml:space="preserve"> </w:t>
            </w:r>
            <w:r w:rsidR="00DE6C8E">
              <w:rPr>
                <w:b/>
                <w:bCs/>
                <w:lang w:eastAsia="en-US"/>
              </w:rPr>
              <w:t>8</w:t>
            </w:r>
            <w:bookmarkStart w:id="7" w:name="_GoBack"/>
            <w:bookmarkEnd w:id="7"/>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9DD" w14:textId="77777777" w:rsidR="003851EC" w:rsidRDefault="003851EC">
      <w:r>
        <w:separator/>
      </w:r>
    </w:p>
  </w:endnote>
  <w:endnote w:type="continuationSeparator" w:id="0">
    <w:p w14:paraId="7C30A499" w14:textId="77777777" w:rsidR="003851EC" w:rsidRDefault="0038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2E0BBD40" w:rsidR="00D54298" w:rsidRDefault="00D54298">
    <w:pPr>
      <w:pStyle w:val="ad"/>
      <w:jc w:val="right"/>
    </w:pPr>
    <w:r>
      <w:fldChar w:fldCharType="begin"/>
    </w:r>
    <w:r>
      <w:instrText xml:space="preserve"> PAGE   \* MERGEFORMAT </w:instrText>
    </w:r>
    <w:r>
      <w:fldChar w:fldCharType="separate"/>
    </w:r>
    <w:r w:rsidR="00DE6C8E">
      <w:rPr>
        <w:noProof/>
      </w:rPr>
      <w:t>8</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3F702" w14:textId="77777777" w:rsidR="003851EC" w:rsidRDefault="003851EC">
      <w:r>
        <w:separator/>
      </w:r>
    </w:p>
  </w:footnote>
  <w:footnote w:type="continuationSeparator" w:id="0">
    <w:p w14:paraId="719EDD77" w14:textId="77777777" w:rsidR="003851EC" w:rsidRDefault="00385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E6C8E"/>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A3F0E-6FFC-40E2-9AEE-7CCCB4B5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37</Pages>
  <Words>8965</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368</cp:revision>
  <cp:lastPrinted>2022-02-22T13:16:00Z</cp:lastPrinted>
  <dcterms:created xsi:type="dcterms:W3CDTF">2019-11-12T13:37:00Z</dcterms:created>
  <dcterms:modified xsi:type="dcterms:W3CDTF">2024-05-20T13:09:00Z</dcterms:modified>
</cp:coreProperties>
</file>